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32"/>
          <w:szCs w:val="32"/>
        </w:rPr>
        <w:jc w:val="right"/>
        <w:spacing w:before="67"/>
        <w:ind w:right="162"/>
      </w:pP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-17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DA,</w:t>
      </w:r>
      <w:r>
        <w:rPr>
          <w:rFonts w:cs="Times New Roman" w:hAnsi="Times New Roman" w:eastAsia="Times New Roman" w:ascii="Times New Roman"/>
          <w:b/>
          <w:spacing w:val="-1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hD,</w:t>
      </w:r>
      <w:r>
        <w:rPr>
          <w:rFonts w:cs="Times New Roman" w:hAnsi="Times New Roman" w:eastAsia="Times New Roman" w:ascii="Times New Roman"/>
          <w:b/>
          <w:spacing w:val="-6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W,</w:t>
      </w:r>
      <w:r>
        <w:rPr>
          <w:rFonts w:cs="Times New Roman" w:hAnsi="Times New Roman" w:eastAsia="Times New Roman" w:ascii="Times New Roman"/>
          <w:b/>
          <w:spacing w:val="-1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99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RADC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lineRule="exact" w:line="260"/>
        <w:ind w:right="1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ind w:right="16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669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34</w:t>
      </w:r>
      <w:r>
        <w:rPr>
          <w:rFonts w:cs="Times New Roman" w:hAnsi="Times New Roman" w:eastAsia="Times New Roman" w:ascii="Times New Roman"/>
          <w:spacing w:val="-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reet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ind w:right="162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90089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ind w:left="8311" w:right="162" w:firstLine="50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310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529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8011</w:t>
      </w:r>
      <w:hyperlink r:id="rId5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sh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nnond@us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du</w:t>
        </w:r>
      </w:hyperlink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40"/>
      </w:pPr>
      <w:r>
        <w:pict>
          <v:group style="position:absolute;margin-left:35.625pt;margin-top:15.5281pt;width:502.75pt;height:0.8pt;mso-position-horizontal-relative:page;mso-position-vertical-relative:paragraph;z-index:-548" coordorigin="713,311" coordsize="10055,16">
            <v:shape style="position:absolute;left:1440;top:318;width:0;height:0" coordorigin="1440,318" coordsize="0,0" path="m1440,318l1440,318e" filled="f" stroked="t" strokeweight="0.75pt" strokecolor="#000000">
              <v:path arrowok="t"/>
            </v:shape>
            <v:shape style="position:absolute;left:1440;top:318;width:0;height:0" coordorigin="1440,318" coordsize="0,0" path="m1440,318l1440,318e" filled="f" stroked="t" strokeweight="0.75pt" strokecolor="#000000">
              <v:path arrowok="t"/>
            </v:shape>
            <v:shape style="position:absolute;left:720;top:318;width:10040;height:1" coordorigin="720,318" coordsize="10040,1" path="m720,318l10760,319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DUCA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Ph.D.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lini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before="24" w:lineRule="exact" w:line="260"/>
        <w:ind w:left="1940" w:right="277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acr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before="19" w:lineRule="exact" w:line="260"/>
        <w:ind w:left="1940" w:right="656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Brain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ill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rstanding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ute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hotic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nsation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rsp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0" w:hRule="exact"/>
        </w:trPr>
        <w:tc>
          <w:tcPr>
            <w:tcW w:w="13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2000</w:t>
            </w:r>
          </w:p>
        </w:tc>
        <w:tc>
          <w:tcPr>
            <w:tcW w:w="65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120"/>
            </w:pPr>
            <w:r>
              <w:rPr>
                <w:rFonts w:cs="Times New Roman" w:hAnsi="Times New Roman" w:eastAsia="Times New Roman" w:ascii="Times New Roman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hool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holo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978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</w:tc>
      </w:tr>
      <w:tr>
        <w:trPr>
          <w:trHeight w:val="424" w:hRule="exact"/>
        </w:trPr>
        <w:tc>
          <w:tcPr>
            <w:tcW w:w="13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5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0"/>
            </w:pPr>
            <w:r>
              <w:rPr>
                <w:rFonts w:cs="Verdana" w:hAnsi="Verdana" w:eastAsia="Verdana" w:ascii="Verdana"/>
                <w:spacing w:val="0"/>
                <w:w w:val="100"/>
                <w:sz w:val="24"/>
                <w:szCs w:val="24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Verdana" w:hAnsi="Verdana" w:eastAsia="Verdana" w:ascii="Verdana"/>
                <w:spacing w:val="6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Adv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tive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tisti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98" w:hRule="exact"/>
        </w:trPr>
        <w:tc>
          <w:tcPr>
            <w:tcW w:w="13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1993</w:t>
            </w:r>
          </w:p>
        </w:tc>
        <w:tc>
          <w:tcPr>
            <w:tcW w:w="65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ast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ial</w:t>
            </w:r>
            <w:r>
              <w:rPr>
                <w:rFonts w:cs="Times New Roman" w:hAnsi="Times New Roman" w:eastAsia="Times New Roman" w:ascii="Times New Roman"/>
                <w:i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6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78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</w:tc>
      </w:tr>
      <w:tr>
        <w:trPr>
          <w:trHeight w:val="424" w:hRule="exact"/>
        </w:trPr>
        <w:tc>
          <w:tcPr>
            <w:tcW w:w="13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5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0"/>
            </w:pPr>
            <w:r>
              <w:rPr>
                <w:rFonts w:cs="Verdana" w:hAnsi="Verdana" w:eastAsia="Verdana" w:ascii="Verdana"/>
                <w:spacing w:val="0"/>
                <w:w w:val="100"/>
                <w:sz w:val="24"/>
                <w:szCs w:val="24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Verdana" w:hAnsi="Verdana" w:eastAsia="Verdana" w:ascii="Verdana"/>
                <w:spacing w:val="6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tions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hool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k.</w:t>
            </w:r>
          </w:p>
        </w:tc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96" w:hRule="exact"/>
        </w:trPr>
        <w:tc>
          <w:tcPr>
            <w:tcW w:w="13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1988</w:t>
            </w:r>
          </w:p>
        </w:tc>
        <w:tc>
          <w:tcPr>
            <w:tcW w:w="65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Ba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73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nsvill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</w:p>
        </w:tc>
      </w:tr>
      <w:tr>
        <w:trPr>
          <w:trHeight w:val="294" w:hRule="exact"/>
        </w:trPr>
        <w:tc>
          <w:tcPr>
            <w:tcW w:w="13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5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0"/>
            </w:pPr>
            <w:r>
              <w:rPr>
                <w:rFonts w:cs="Verdana" w:hAnsi="Verdana" w:eastAsia="Verdana" w:ascii="Verdana"/>
                <w:spacing w:val="0"/>
                <w:w w:val="100"/>
                <w:sz w:val="24"/>
                <w:szCs w:val="24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Verdana" w:hAnsi="Verdana" w:eastAsia="Verdana" w:ascii="Verdana"/>
                <w:spacing w:val="6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jor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23" w:hRule="exact"/>
        </w:trPr>
        <w:tc>
          <w:tcPr>
            <w:tcW w:w="13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5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0"/>
            </w:pPr>
            <w:r>
              <w:rPr>
                <w:rFonts w:cs="Verdana" w:hAnsi="Verdana" w:eastAsia="Verdana" w:ascii="Verdana"/>
                <w:spacing w:val="0"/>
                <w:w w:val="100"/>
                <w:sz w:val="24"/>
                <w:szCs w:val="24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Verdana" w:hAnsi="Verdana" w:eastAsia="Verdana" w:ascii="Verdana"/>
                <w:spacing w:val="6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Mino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hilosop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46" w:hRule="exact"/>
        </w:trPr>
        <w:tc>
          <w:tcPr>
            <w:tcW w:w="13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1986</w:t>
            </w:r>
          </w:p>
        </w:tc>
        <w:tc>
          <w:tcPr>
            <w:tcW w:w="65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HA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GE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</w:p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15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iolo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pict>
          <v:group style="position:absolute;margin-left:36pt;margin-top:16.8531pt;width:502pt;height:0.05pt;mso-position-horizontal-relative:page;mso-position-vertical-relative:paragraph;z-index:-547" coordorigin="720,337" coordsize="10040,1">
            <v:shape style="position:absolute;left:720;top:337;width:10040;height:1" coordorigin="720,337" coordsize="10040,1" path="m720,337l10760,338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CURR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URE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51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llinois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51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1992.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51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AADAC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2005.</w:t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pict>
          <v:group style="position:absolute;margin-left:36pt;margin-top:17.5631pt;width:502pt;height:0.05pt;mso-position-horizontal-relative:page;mso-position-vertical-relative:paragraph;z-index:-546" coordorigin="720,351" coordsize="10040,1">
            <v:shape style="position:absolute;left:720;top:351;width:10040;height:1" coordorigin="720,351" coordsize="10040,1" path="m720,351l10760,352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HONORS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AWA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580" w:val="left"/>
        </w:tabs>
        <w:jc w:val="left"/>
        <w:ind w:left="1580" w:right="2155" w:hanging="1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ADDAM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’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/>
        <w:sectPr>
          <w:pgNumType w:start="1"/>
          <w:pgMar w:footer="897" w:header="0" w:top="940" w:bottom="280" w:left="580" w:right="1280"/>
          <w:footerReference w:type="default" r:id="rId4"/>
          <w:pgSz w:w="12240" w:h="15840"/>
        </w:sectPr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ost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nflu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ntial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ar.”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Domini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580" w:val="left"/>
        </w:tabs>
        <w:jc w:val="left"/>
        <w:ind w:left="1580" w:right="2740" w:hanging="1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 w:right="356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ship,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acc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omplishm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Hum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Envi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nosis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94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acc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omplishm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ANNU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UD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Single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anag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ntial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Diagnos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lln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580" w:val="left"/>
        </w:tabs>
        <w:jc w:val="left"/>
        <w:ind w:left="1580" w:right="4453" w:hanging="1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1985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OU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YE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nsville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Volunt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volunt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sid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unior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Volunt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40"/>
      </w:pPr>
      <w:r>
        <w:pict>
          <v:group style="position:absolute;margin-left:36pt;margin-top:15.2131pt;width:502pt;height:0.05pt;mso-position-horizontal-relative:page;mso-position-vertical-relative:paragraph;z-index:-545" coordorigin="720,304" coordsize="10040,1">
            <v:shape style="position:absolute;left:720;top:304;width:10040;height:1" coordorigin="720,304" coordsize="10040,1" path="m720,304l10760,305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ACAD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OI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8" w:hRule="exact"/>
        </w:trPr>
        <w:tc>
          <w:tcPr>
            <w:tcW w:w="11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</w:p>
        </w:tc>
        <w:tc>
          <w:tcPr>
            <w:tcW w:w="74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367"/>
            </w:pPr>
            <w:r>
              <w:rPr>
                <w:rFonts w:cs="Times New Roman" w:hAnsi="Times New Roman" w:eastAsia="Times New Roman" w:ascii="Times New Roman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hool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7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6" w:hRule="exact"/>
        </w:trPr>
        <w:tc>
          <w:tcPr>
            <w:tcW w:w="11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</w:p>
        </w:tc>
        <w:tc>
          <w:tcPr>
            <w:tcW w:w="74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67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Asso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iate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lini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Prof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ssor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ial</w:t>
            </w:r>
            <w:r>
              <w:rPr>
                <w:rFonts w:cs="Times New Roman" w:hAnsi="Times New Roman" w:eastAsia="Times New Roman" w:ascii="Times New Roman"/>
                <w:i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6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ork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7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13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602" w:hRule="exact"/>
        </w:trPr>
        <w:tc>
          <w:tcPr>
            <w:tcW w:w="11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4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67"/>
            </w:pPr>
            <w:r>
              <w:rPr>
                <w:rFonts w:cs="Times New Roman" w:hAnsi="Times New Roman" w:eastAsia="Times New Roman" w:ascii="Times New Roman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ou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  <w:u w:val="single" w:color="00000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ht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367"/>
            </w:pPr>
            <w:r>
              <w:rPr>
                <w:rFonts w:cs="Verdana" w:hAnsi="Verdana" w:eastAsia="Verdana" w:ascii="Verdana"/>
                <w:spacing w:val="0"/>
                <w:w w:val="100"/>
                <w:sz w:val="24"/>
                <w:szCs w:val="24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Verdana" w:hAnsi="Verdana" w:eastAsia="Verdana" w:ascii="Verdana"/>
                <w:spacing w:val="6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lln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618</w:t>
            </w:r>
          </w:p>
        </w:tc>
        <w:tc>
          <w:tcPr>
            <w:tcW w:w="17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15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ubst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Abuse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ntion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615.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lini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ttin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s-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645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20" w:val="left"/>
        </w:tabs>
        <w:jc w:val="left"/>
        <w:spacing w:before="24" w:lineRule="exact" w:line="260"/>
        <w:ind w:left="1940" w:right="291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tholo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osis: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K612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Hum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vior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ssu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hop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thol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940"/>
        <w:sectPr>
          <w:pgMar w:header="0" w:footer="897" w:top="940" w:bottom="280" w:left="580" w:right="114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605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2"/>
        <w:ind w:left="8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503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505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8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A)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Mod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8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sist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lln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654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aluations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onsist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ntly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abo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ool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ork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vi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40" w:val="left"/>
        </w:tabs>
        <w:jc w:val="left"/>
        <w:spacing w:before="24" w:lineRule="exact" w:line="260"/>
        <w:ind w:left="1240" w:right="335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acr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ind w:left="1240" w:right="480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$18,500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tium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$18,500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illn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40" w:right="53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ub-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spacing w:before="3"/>
        <w:ind w:left="1240" w:right="608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llowing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spacing w:before="3"/>
        <w:ind w:left="1240" w:right="539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hnolo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ommitt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ollowin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spacing w:before="2"/>
        <w:ind w:left="1240" w:right="575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ommuni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ompton.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ompton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ommuni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multiple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Fac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mitt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spacing w:before="21" w:lineRule="exact" w:line="260"/>
        <w:ind w:left="1240" w:right="903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ind w:left="1240" w:right="291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503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505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ulum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tiviti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06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spacing w:before="24" w:lineRule="exact" w:line="260"/>
        <w:ind w:left="1240" w:right="1403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100%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spacing w:before="21" w:lineRule="exact" w:line="260"/>
        <w:ind w:left="1240" w:right="284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nning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monthly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8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isi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ondu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shi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40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ndust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ilks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spacing w:before="22" w:lineRule="exact" w:line="260"/>
        <w:ind w:left="1240" w:right="294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position w:val="11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nts.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hour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hop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histo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poli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liv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U.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luding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ont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mpo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l.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40" w:val="left"/>
        </w:tabs>
        <w:jc w:val="left"/>
        <w:spacing w:before="20" w:lineRule="exact" w:line="260"/>
        <w:ind w:left="1240" w:right="700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ntion)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40"/>
        <w:sectPr>
          <w:pgMar w:header="0" w:footer="897" w:top="940" w:bottom="280" w:left="1280" w:right="12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–2003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Prof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rac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4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Hum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vior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Envi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lopm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90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1862" w:right="7603"/>
      </w:pP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earc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hilosop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4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hop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thol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nosis: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4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ubst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Abuse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Oth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Add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4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00" w:val="left"/>
        </w:tabs>
        <w:jc w:val="left"/>
        <w:spacing w:before="20" w:lineRule="exact" w:line="260"/>
        <w:ind w:left="1900" w:right="260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ommitt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mmitt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sponsible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4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initi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cce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accre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dit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Adjun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ulty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tholo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4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lln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pict>
          <v:group style="position:absolute;margin-left:36pt;margin-top:16.5032pt;width:488pt;height:0.05pt;mso-position-horizontal-relative:page;mso-position-vertical-relative:paragraph;z-index:-544" coordorigin="720,330" coordsize="9760,1">
            <v:shape style="position:absolute;left:720;top:330;width:9760;height:1" coordorigin="720,330" coordsize="9760,1" path="m720,330l10480,331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782" w:right="6677"/>
      </w:pPr>
      <w:r>
        <w:rPr>
          <w:rFonts w:cs="Times New Roman" w:hAnsi="Times New Roman" w:eastAsia="Times New Roman" w:ascii="Times New Roman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eer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5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Fost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sili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rauma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ors.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nsville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nsvill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 w:right="52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Unique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anif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stations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among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ombat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rans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raq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Afghanistan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nsv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itut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nsvill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 w:right="558"/>
        <w:sectPr>
          <w:pgMar w:header="0" w:footer="897" w:top="1480" w:bottom="280" w:left="620" w:right="128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ntions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among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ombat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rans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Addi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tions.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nsville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880" w:right="54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hnology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rsity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South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alifornia.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hnolog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hronous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lphi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 w:right="22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lln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ss: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rsity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South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alifornia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SW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Progr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urri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ulum.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ummit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cra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 w:right="35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Utilizing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Various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Hard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hnology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thods.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 w:right="13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rstanding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ute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hotic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ltimo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MD.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60"/>
      </w:pPr>
      <w:r>
        <w:rPr>
          <w:rFonts w:cs="Times New Roman" w:hAnsi="Times New Roman" w:eastAsia="Times New Roman" w:ascii="Times New Roman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nvi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ni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880" w:right="38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hotic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Ears: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rstanding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ommuni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hosi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risis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 w:right="38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hotic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Ears: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rstanding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ommuni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hosis.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 w:right="7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Appl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lini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dge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ills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Addi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nsure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quir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Empathy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Boo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rstand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hildr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ns’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lings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hildr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Pimp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rPoint: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Simple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Guide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us,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larif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Engage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Audi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ists.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 w:right="87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onsultation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ists.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andat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porting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GB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lpline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traditional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Graduate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 w:right="145"/>
        <w:sectPr>
          <w:pgMar w:header="0" w:footer="897" w:top="940" w:bottom="280" w:left="1280" w:right="128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ational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hniqu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ople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eve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lln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880" w:right="33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Humanistic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onomic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ponso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 w:right="67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rrilla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phisti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hniqu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manage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sistant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nts.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ational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hniqu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ational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hniqu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 w:right="81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alifornia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andat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porting: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Emplo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Ori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ools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imizing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.N.,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fire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Gui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lin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Substan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Abus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Domini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Qualitati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Quantitati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Diss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rtation.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80" w:right="12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ulptu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ussion,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Paradigm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Shift…Ode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homas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uhn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ommon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nominator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48</w:t>
      </w:r>
      <w:r>
        <w:rPr>
          <w:rFonts w:cs="Times New Roman" w:hAnsi="Times New Roman" w:eastAsia="Times New Roman" w:ascii="Times New Roman"/>
          <w:spacing w:val="-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tin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stiv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shvill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TN.</w:t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rstanding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ute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hotic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nsat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omini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Rol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Group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namic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llinois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 w:right="24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rstanding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ontributing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tors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hotic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nsation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Among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ople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Dually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Diagnos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Substan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Abus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ohol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 w:right="24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shold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lubhous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rstan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ontributing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tors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ute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hotic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nsation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Among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ople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Dually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Diagnos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eve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lln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Substan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Abus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40"/>
        <w:sectPr>
          <w:pgMar w:header="0" w:footer="897" w:top="940" w:bottom="280" w:left="1280" w:right="1280"/>
          <w:pgSz w:w="12240" w:h="15840"/>
        </w:sectPr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ohol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6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600" w:right="84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000,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Vuln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rable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Groups,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ond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00" w:right="46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1999;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Funding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anag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fits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hD/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80"/>
      </w:pPr>
      <w:r>
        <w:rPr>
          <w:rFonts w:cs="Times New Roman" w:hAnsi="Times New Roman" w:eastAsia="Times New Roman" w:ascii="Times New Roman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ubl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600" w:right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oll,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ournal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ork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Addi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tions,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ilitary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00" w:right="105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Add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Prof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ssional.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00" w:right="50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sibiliti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ournal.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00" w:right="54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little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ournal.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00" w:right="80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ournal.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00" w:right="88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ournal.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h/A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00" w:right="30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hotic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Diss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rtation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Abstra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rnational.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0"/>
      </w:pPr>
      <w:r>
        <w:pict>
          <v:group style="position:absolute;margin-left:36pt;margin-top:15.7131pt;width:498pt;height:0pt;mso-position-horizontal-relative:page;mso-position-vertical-relative:paragraph;z-index:-542" coordorigin="720,314" coordsize="9960,0">
            <v:shape style="position:absolute;left:720;top:314;width:9960;height:0" coordorigin="720,314" coordsize="9960,0" path="m720,314l10680,314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ARCH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ROJ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00" w:right="12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ollowing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ultu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0"/>
      </w:pPr>
      <w:r>
        <w:pict>
          <v:group style="position:absolute;margin-left:36pt;margin-top:18.1131pt;width:500pt;height:0.05pt;mso-position-horizontal-relative:page;mso-position-vertical-relative:paragraph;z-index:-543" coordorigin="720,362" coordsize="10000,1">
            <v:shape style="position:absolute;left:720;top:362;width:10000;height:1" coordorigin="720,362" coordsize="10000,1" path="m720,362l10720,363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OY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lini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Room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600"/>
        <w:sectPr>
          <w:pgMar w:header="0" w:footer="897" w:top="940" w:bottom="280" w:left="560" w:right="1280"/>
          <w:pgSz w:w="12240" w:h="15840"/>
        </w:sectPr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$50,000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thw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94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dmissions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before="24" w:lineRule="exact" w:line="260"/>
        <w:ind w:left="1940" w:right="785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ommuni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vis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Adv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9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before="24" w:lineRule="exact" w:line="260"/>
        <w:ind w:left="1940" w:right="891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ommuni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ovid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hos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ppo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ind w:left="1940" w:right="330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ommunity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hild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dults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before="24" w:lineRule="exact" w:line="260"/>
        <w:ind w:left="1940" w:right="263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ultive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ndouts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mili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before="20" w:lineRule="exact" w:line="260"/>
        <w:ind w:left="1940" w:right="392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ohol,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before="21" w:lineRule="exact" w:line="260"/>
        <w:ind w:left="1940" w:right="719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dmissions.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before="21" w:lineRule="exact" w:line="260"/>
        <w:ind w:left="1940" w:right="769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imbu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thodolo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utili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mpl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8" w:hRule="exact"/>
        </w:trPr>
        <w:tc>
          <w:tcPr>
            <w:tcW w:w="10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2003-</w:t>
            </w:r>
          </w:p>
        </w:tc>
        <w:tc>
          <w:tcPr>
            <w:tcW w:w="62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440"/>
            </w:pPr>
            <w:r>
              <w:rPr>
                <w:rFonts w:cs="Times New Roman" w:hAnsi="Times New Roman" w:eastAsia="Times New Roman" w:ascii="Times New Roman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  <w:u w:val="single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TER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ANT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8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100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Moni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</w:tr>
      <w:tr>
        <w:trPr>
          <w:trHeight w:val="309" w:hRule="exact"/>
        </w:trPr>
        <w:tc>
          <w:tcPr>
            <w:tcW w:w="10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2004</w:t>
            </w:r>
          </w:p>
        </w:tc>
        <w:tc>
          <w:tcPr>
            <w:tcW w:w="62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40"/>
            </w:pP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lini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ial</w:t>
            </w:r>
            <w:r>
              <w:rPr>
                <w:rFonts w:cs="Times New Roman" w:hAnsi="Times New Roman" w:eastAsia="Times New Roman" w:ascii="Times New Roman"/>
                <w:i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6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i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3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8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15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ostic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exact" w:line="260"/>
        <w:ind w:left="1940" w:right="54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dvo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before="21" w:lineRule="exact" w:line="260"/>
        <w:ind w:left="1940" w:right="666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ultu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mili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illn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ult/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illn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9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before="2"/>
        <w:ind w:left="1940" w:right="778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lth)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optim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58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hiatric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r: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Room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lini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oordin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before="2"/>
        <w:ind w:left="1940" w:right="411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ommuni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before="3"/>
        <w:ind w:left="1940" w:right="584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solutions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st”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20" w:val="left"/>
        </w:tabs>
        <w:jc w:val="left"/>
        <w:spacing w:before="24" w:lineRule="exact" w:line="260"/>
        <w:ind w:left="1940" w:right="164" w:hanging="360"/>
        <w:sectPr>
          <w:pgMar w:header="0" w:footer="897" w:top="940" w:bottom="280" w:left="580" w:right="1280"/>
          <w:pgSz w:w="12240" w:h="15840"/>
        </w:sectPr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Monito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nosti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00" w:val="left"/>
        </w:tabs>
        <w:jc w:val="left"/>
        <w:spacing w:before="84" w:lineRule="exact" w:line="260"/>
        <w:ind w:left="1900" w:right="703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iplin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00" w:val="left"/>
        </w:tabs>
        <w:jc w:val="left"/>
        <w:spacing w:before="21" w:lineRule="exact" w:line="260"/>
        <w:ind w:left="1900" w:right="1032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position w:val="11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nt.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80" w:val="left"/>
        </w:tabs>
        <w:jc w:val="left"/>
        <w:ind w:left="1900" w:right="268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dult,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dult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9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dults.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VAT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00" w:val="left"/>
        </w:tabs>
        <w:jc w:val="left"/>
        <w:spacing w:before="24" w:lineRule="exact" w:line="260"/>
        <w:ind w:left="1900" w:right="1022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4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ovid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onsult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luding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 w:right="251" w:hanging="1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npati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hiatric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Adult,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ult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Units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npati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00" w:val="left"/>
        </w:tabs>
        <w:jc w:val="left"/>
        <w:spacing w:before="24" w:lineRule="exact" w:line="260"/>
        <w:ind w:left="1900" w:right="975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ommuni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ommuni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4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ison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outp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4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ovid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individu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4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dis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plin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nnin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fer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 w:right="251" w:hanging="1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Housing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/>
      </w:pP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anag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00" w:val="left"/>
        </w:tabs>
        <w:jc w:val="left"/>
        <w:spacing w:before="3"/>
        <w:ind w:left="1900" w:right="223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illn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90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oups.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pict>
          <v:group style="position:absolute;margin-left:36pt;margin-top:16.1032pt;width:496pt;height:0.05pt;mso-position-horizontal-relative:page;mso-position-vertical-relative:paragraph;z-index:-541" coordorigin="720,322" coordsize="9920,1">
            <v:shape style="position:absolute;left:720;top:322;width:9920;height:1" coordorigin="720,322" coordsize="9920,1" path="m720,322l10640,323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ADUA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 w:right="251" w:hanging="1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stnut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toral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ork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80" w:val="left"/>
        </w:tabs>
        <w:jc w:val="left"/>
        <w:spacing w:before="24" w:lineRule="exact" w:line="260"/>
        <w:ind w:left="1900" w:right="587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dults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nts.</w:t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losmoo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/>
        <w:sectPr>
          <w:pgMar w:header="0" w:footer="897" w:top="940" w:bottom="280" w:left="620" w:right="1200"/>
          <w:pgSz w:w="12240" w:h="15840"/>
        </w:sectPr>
      </w:pP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ast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before="84" w:lineRule="exact" w:line="260"/>
        <w:ind w:left="1940" w:right="1021" w:hanging="360"/>
      </w:pPr>
      <w:r>
        <w:pict>
          <v:group style="position:absolute;margin-left:36pt;margin-top:547.55pt;width:522pt;height:0.05pt;mso-position-horizontal-relative:page;mso-position-vertical-relative:page;z-index:-540" coordorigin="720,10951" coordsize="10440,1">
            <v:shape style="position:absolute;left:720;top:10951;width:10440;height:1" coordorigin="720,10951" coordsize="10440,1" path="m720,10951l11160,10952e" filled="f" stroked="t" strokeweight="0.75pt" strokecolor="#000000">
              <v:path arrowok="t"/>
            </v:shape>
            <w10:wrap type="none"/>
          </v:group>
        </w:pic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utic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sks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mili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ison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dist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 w:right="171" w:hanging="1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/>
      </w:pP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ast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20" w:val="left"/>
        </w:tabs>
        <w:jc w:val="left"/>
        <w:spacing w:before="24" w:lineRule="exact" w:line="260"/>
        <w:ind w:left="1940" w:right="1067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dults,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102" w:right="3697"/>
      </w:pPr>
      <w:r>
        <w:pict>
          <v:group style="position:absolute;margin-left:36pt;margin-top:16.8931pt;width:488pt;height:0.05pt;mso-position-horizontal-relative:page;mso-position-vertical-relative:paragraph;z-index:-539" coordorigin="720,338" coordsize="9760,1">
            <v:shape style="position:absolute;left:720;top:338;width:9760;height:1" coordorigin="720,338" coordsize="9760,1" path="m720,338l10480,339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RV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VO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324" w:hRule="exact"/>
        </w:trPr>
        <w:tc>
          <w:tcPr>
            <w:tcW w:w="13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2008</w:t>
            </w:r>
          </w:p>
        </w:tc>
        <w:tc>
          <w:tcPr>
            <w:tcW w:w="7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140"/>
            </w:pPr>
            <w:r>
              <w:rPr>
                <w:rFonts w:cs="Times New Roman" w:hAnsi="Times New Roman" w:eastAsia="Times New Roman" w:ascii="Times New Roman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TU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40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Diss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rtation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ommitt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mb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40" w:right="24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oming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Home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oholic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ll.</w:t>
            </w:r>
          </w:p>
        </w:tc>
        <w:tc>
          <w:tcPr>
            <w:tcW w:w="17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40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</w:tr>
      <w:tr>
        <w:trPr>
          <w:trHeight w:val="828" w:hRule="exact"/>
        </w:trPr>
        <w:tc>
          <w:tcPr>
            <w:tcW w:w="13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2009</w:t>
            </w:r>
          </w:p>
        </w:tc>
        <w:tc>
          <w:tcPr>
            <w:tcW w:w="7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40"/>
            </w:pPr>
            <w:r>
              <w:rPr>
                <w:rFonts w:cs="Times New Roman" w:hAnsi="Times New Roman" w:eastAsia="Times New Roman" w:ascii="Times New Roman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AM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OUN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40"/>
            </w:pP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lini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onsu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tant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7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lk,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</w:tr>
      <w:tr>
        <w:trPr>
          <w:trHeight w:val="723" w:hRule="exact"/>
        </w:trPr>
        <w:tc>
          <w:tcPr>
            <w:tcW w:w="13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1982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1985</w:t>
            </w:r>
          </w:p>
        </w:tc>
        <w:tc>
          <w:tcPr>
            <w:tcW w:w="7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40"/>
            </w:pPr>
            <w:r>
              <w:rPr>
                <w:rFonts w:cs="Times New Roman" w:hAnsi="Times New Roman" w:eastAsia="Times New Roman" w:ascii="Times New Roman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EV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40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Volunt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7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28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nsvill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</w:p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15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exact" w:line="260"/>
        <w:ind w:left="1940" w:right="16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din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ising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hos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unior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Volun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5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unior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Volunt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din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940" w:val="left"/>
        </w:tabs>
        <w:jc w:val="left"/>
        <w:spacing w:lineRule="exact" w:line="260"/>
        <w:ind w:left="1940" w:right="335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Alpha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91.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bilit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2009.</w:t>
      </w:r>
    </w:p>
    <w:sectPr>
      <w:pgMar w:header="0" w:footer="897" w:top="940" w:bottom="280" w:left="580" w:right="128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69.01pt;margin-top:722.59pt;width:473.98pt;height:4.54pt;mso-position-horizontal-relative:page;mso-position-vertical-relative:page;z-index:-548" coordorigin="1380,14452" coordsize="9480,91">
          <v:shape style="position:absolute;left:1411;top:14483;width:9418;height:0" coordorigin="1411,14483" coordsize="9418,0" path="m1411,14483l10829,14483e" filled="f" stroked="t" strokeweight="3.1pt" strokecolor="#612322">
            <v:path arrowok="t"/>
          </v:shape>
          <v:shape style="position:absolute;left:1411;top:14534;width:9418;height:0" coordorigin="1411,14534" coordsize="9418,0" path="m1411,14534l10829,14534e" filled="f" stroked="t" strokeweight="0.82pt" strokecolor="#612322">
            <v:path arrowok="t"/>
          </v:shape>
          <w10:wrap type="none"/>
        </v:group>
      </w:pict>
    </w:r>
    <w:r>
      <w:pict>
        <v:shape type="#_x0000_t202" style="position:absolute;margin-left:71pt;margin-top:728.834pt;width:65.2822pt;height:14pt;mso-position-horizontal-relative:page;mso-position-vertical-relative:page;z-index:-547" filled="f" stroked="f">
          <v:textbox inset="0,0,0,0">
            <w:txbxContent>
              <w:p>
                <w:pPr>
                  <w:rPr>
                    <w:rFonts w:cs="Cambria" w:hAnsi="Cambria" w:eastAsia="Cambria" w:ascii="Cambria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Cambria" w:hAnsi="Cambria" w:eastAsia="Cambria" w:ascii="Cambria"/>
                    <w:spacing w:val="1"/>
                    <w:w w:val="100"/>
                    <w:sz w:val="24"/>
                    <w:szCs w:val="24"/>
                  </w:rPr>
                  <w:t>M</w:t>
                </w:r>
                <w:r>
                  <w:rPr>
                    <w:rFonts w:cs="Cambria" w:hAnsi="Cambria" w:eastAsia="Cambria" w:ascii="Cambria"/>
                    <w:spacing w:val="0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cs="Cambria" w:hAnsi="Cambria" w:eastAsia="Cambria" w:ascii="Cambria"/>
                    <w:spacing w:val="-1"/>
                    <w:w w:val="100"/>
                    <w:sz w:val="24"/>
                    <w:szCs w:val="24"/>
                  </w:rPr>
                  <w:t>y</w:t>
                </w:r>
                <w:r>
                  <w:rPr>
                    <w:rFonts w:cs="Cambria" w:hAnsi="Cambria" w:eastAsia="Cambria" w:ascii="Cambria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Cambria" w:hAnsi="Cambria" w:eastAsia="Cambria" w:ascii="Cambria"/>
                    <w:spacing w:val="-1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Cambria" w:hAnsi="Cambria" w:eastAsia="Cambria" w:ascii="Cambria"/>
                    <w:spacing w:val="0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cs="Cambria" w:hAnsi="Cambria" w:eastAsia="Cambria" w:ascii="Cambria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ambria" w:hAnsi="Cambria" w:eastAsia="Cambria" w:ascii="Cambria"/>
                    <w:spacing w:val="0"/>
                    <w:w w:val="100"/>
                    <w:sz w:val="24"/>
                    <w:szCs w:val="24"/>
                  </w:rPr>
                  <w:t>-</w:t>
                </w:r>
                <w:r>
                  <w:rPr>
                    <w:rFonts w:cs="Cambria" w:hAnsi="Cambria" w:eastAsia="Cambria" w:ascii="Cambria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ambria" w:hAnsi="Cambria" w:eastAsia="Cambria" w:ascii="Cambria"/>
                    <w:spacing w:val="-1"/>
                    <w:w w:val="100"/>
                    <w:sz w:val="24"/>
                    <w:szCs w:val="24"/>
                  </w:rPr>
                  <w:t>C</w:t>
                </w:r>
                <w:r>
                  <w:rPr>
                    <w:rFonts w:cs="Cambria" w:hAnsi="Cambria" w:eastAsia="Cambria" w:ascii="Cambria"/>
                    <w:spacing w:val="0"/>
                    <w:w w:val="100"/>
                    <w:sz w:val="24"/>
                    <w:szCs w:val="24"/>
                  </w:rPr>
                  <w:t>V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498.56pt;margin-top:728.834pt;width:43.488pt;height:14pt;mso-position-horizontal-relative:page;mso-position-vertical-relative:page;z-index:-546" filled="f" stroked="f">
          <v:textbox inset="0,0,0,0">
            <w:txbxContent>
              <w:p>
                <w:pPr>
                  <w:rPr>
                    <w:rFonts w:cs="Cambria" w:hAnsi="Cambria" w:eastAsia="Cambria" w:ascii="Cambria"/>
                    <w:sz w:val="24"/>
                    <w:szCs w:val="24"/>
                  </w:rPr>
                  <w:jc w:val="left"/>
                  <w:spacing w:lineRule="exact" w:line="260"/>
                  <w:ind w:left="20"/>
                </w:pPr>
                <w:r>
                  <w:rPr>
                    <w:rFonts w:cs="Cambria" w:hAnsi="Cambria" w:eastAsia="Cambria" w:ascii="Cambria"/>
                    <w:spacing w:val="0"/>
                    <w:w w:val="100"/>
                    <w:sz w:val="24"/>
                    <w:szCs w:val="24"/>
                  </w:rPr>
                  <w:t>Pa</w:t>
                </w:r>
                <w:r>
                  <w:rPr>
                    <w:rFonts w:cs="Cambria" w:hAnsi="Cambria" w:eastAsia="Cambria" w:ascii="Cambria"/>
                    <w:spacing w:val="-1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Cambria" w:hAnsi="Cambria" w:eastAsia="Cambria" w:ascii="Cambria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Cambria" w:hAnsi="Cambria" w:eastAsia="Cambria" w:ascii="Cambria"/>
                    <w:spacing w:val="1"/>
                    <w:w w:val="100"/>
                    <w:sz w:val="24"/>
                    <w:szCs w:val="24"/>
                  </w:rPr>
                  <w:t> </w:t>
                </w:r>
                <w:r>
                  <w:fldChar w:fldCharType="begin"/>
                </w:r>
                <w:r>
                  <w:rPr>
                    <w:rFonts w:cs="Cambria" w:hAnsi="Cambria" w:eastAsia="Cambria" w:ascii="Cambria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Cambria" w:hAnsi="Cambria" w:eastAsia="Cambria" w:ascii="Cambria"/>
                    <w:spacing w:val="-1"/>
                    <w:w w:val="100"/>
                    <w:sz w:val="24"/>
                    <w:szCs w:val="24"/>
                  </w:rPr>
                </w:r>
                <w:r>
                  <w:rPr>
                    <w:rFonts w:cs="Cambria" w:hAnsi="Cambria" w:eastAsia="Cambria" w:ascii="Cambria"/>
                    <w:spacing w:val="-1"/>
                    <w:w w:val="100"/>
                    <w:sz w:val="24"/>
                    <w:szCs w:val="24"/>
                  </w:rPr>
                </w:r>
                <w:r>
                  <w:rPr>
                    <w:rFonts w:cs="Cambria" w:hAnsi="Cambria" w:eastAsia="Cambria" w:ascii="Cambria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dunnshan@hot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